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2A6216" w:rsidRDefault="00661326" w:rsidP="00592BDA">
      <w:pPr>
        <w:jc w:val="right"/>
      </w:pPr>
      <w:r w:rsidRPr="00661326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6216" w:rsidRPr="002A621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2A6216" w:rsidRDefault="00C415AB" w:rsidP="00C415AB">
            <w:r w:rsidRPr="002A6216">
              <w:t>WYDZIAŁ INFORMATYKI I ZARZĄDZANIA</w:t>
            </w:r>
          </w:p>
          <w:p w:rsidR="00C415AB" w:rsidRPr="002A6216" w:rsidRDefault="00C415AB" w:rsidP="00041381"/>
          <w:p w:rsidR="00041381" w:rsidRPr="002A6216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A6216">
              <w:t>KARTA PRZEDMIOTU</w:t>
            </w:r>
          </w:p>
          <w:p w:rsidR="00A73274" w:rsidRPr="002A6216" w:rsidRDefault="005C16CA" w:rsidP="005C16CA">
            <w:pPr>
              <w:pStyle w:val="Nagwek2"/>
            </w:pPr>
            <w:r w:rsidRPr="002A6216">
              <w:t xml:space="preserve">Nazwa </w:t>
            </w:r>
            <w:r w:rsidR="00C24AE7" w:rsidRPr="002A6216">
              <w:t xml:space="preserve">przedmiotu </w:t>
            </w:r>
            <w:r w:rsidRPr="002A6216">
              <w:t xml:space="preserve">w języku polskim </w:t>
            </w:r>
            <w:r w:rsidR="00F322B0" w:rsidRPr="002A6216">
              <w:t>Modelowanie symulacyjne</w:t>
            </w:r>
          </w:p>
          <w:p w:rsidR="005C16CA" w:rsidRPr="002A6216" w:rsidRDefault="005C16CA" w:rsidP="005C16CA">
            <w:pPr>
              <w:pStyle w:val="Nagwek2"/>
            </w:pPr>
            <w:r w:rsidRPr="002A6216">
              <w:t xml:space="preserve">Nazwa </w:t>
            </w:r>
            <w:r w:rsidR="00C24AE7" w:rsidRPr="002A6216">
              <w:t xml:space="preserve">przedmiotu </w:t>
            </w:r>
            <w:r w:rsidRPr="002A6216">
              <w:t xml:space="preserve">w języku angielskim </w:t>
            </w:r>
            <w:proofErr w:type="spellStart"/>
            <w:r w:rsidR="00F322B0" w:rsidRPr="002A6216">
              <w:t>Simulation</w:t>
            </w:r>
            <w:proofErr w:type="spellEnd"/>
            <w:r w:rsidR="00F322B0" w:rsidRPr="002A6216">
              <w:t xml:space="preserve"> model</w:t>
            </w:r>
            <w:r w:rsidR="0087100F" w:rsidRPr="002A6216">
              <w:t>i</w:t>
            </w:r>
            <w:r w:rsidR="00F322B0" w:rsidRPr="002A6216">
              <w:t>ng</w:t>
            </w:r>
          </w:p>
          <w:p w:rsidR="002C4A38" w:rsidRPr="002A6216" w:rsidRDefault="00D552A5">
            <w:pPr>
              <w:pStyle w:val="Nagwek2"/>
            </w:pPr>
            <w:r w:rsidRPr="002A6216">
              <w:t>Kierunek studiów</w:t>
            </w:r>
            <w:r w:rsidR="002C4A38" w:rsidRPr="002A6216">
              <w:t xml:space="preserve"> (jeśli dotyczy): </w:t>
            </w:r>
            <w:r w:rsidR="00F322B0" w:rsidRPr="002A6216">
              <w:t>Zarządzanie</w:t>
            </w:r>
            <w:r w:rsidR="009E431C" w:rsidRPr="002A6216">
              <w:t xml:space="preserve"> </w:t>
            </w:r>
          </w:p>
          <w:p w:rsidR="00646203" w:rsidRPr="00EA6B7B" w:rsidRDefault="00646203" w:rsidP="00646203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646203" w:rsidRPr="00EA6B7B" w:rsidRDefault="00646203" w:rsidP="00646203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646203" w:rsidRPr="00EA6B7B" w:rsidRDefault="00646203" w:rsidP="00646203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646203" w:rsidRPr="006348EB" w:rsidRDefault="00646203" w:rsidP="00646203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646203" w:rsidRDefault="00646203" w:rsidP="00646203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646203" w:rsidRDefault="00646203" w:rsidP="006462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646203" w:rsidRDefault="00646203" w:rsidP="00646203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46203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>
              <w:rPr>
                <w:b/>
                <w:bCs/>
              </w:rPr>
              <w:t xml:space="preserve">/ </w:t>
            </w:r>
            <w:r w:rsidRPr="00646203">
              <w:rPr>
                <w:b/>
                <w:bCs/>
                <w:strike/>
              </w:rPr>
              <w:t>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D552A5" w:rsidRPr="002A6216" w:rsidRDefault="00D552A5">
            <w:pPr>
              <w:rPr>
                <w:b/>
                <w:bCs/>
                <w:shd w:val="clear" w:color="auto" w:fill="FFFF00"/>
              </w:rPr>
            </w:pPr>
            <w:r w:rsidRPr="002A6216">
              <w:rPr>
                <w:b/>
                <w:bCs/>
              </w:rPr>
              <w:t>Kod przedmiotu</w:t>
            </w:r>
            <w:r w:rsidRPr="002A6216">
              <w:rPr>
                <w:b/>
                <w:bCs/>
              </w:rPr>
              <w:tab/>
            </w:r>
            <w:r w:rsidRPr="002A6216">
              <w:rPr>
                <w:b/>
                <w:bCs/>
              </w:rPr>
              <w:tab/>
            </w:r>
            <w:r w:rsidR="005D43C3" w:rsidRPr="00B9233E">
              <w:rPr>
                <w:b/>
                <w:bCs/>
                <w:lang w:eastAsia="pl-PL"/>
              </w:rPr>
              <w:t>IEZ1147</w:t>
            </w:r>
          </w:p>
          <w:p w:rsidR="009A3831" w:rsidRPr="002A6216" w:rsidRDefault="00874AAA" w:rsidP="00ED7792">
            <w:pPr>
              <w:rPr>
                <w:b/>
                <w:bCs/>
              </w:rPr>
            </w:pPr>
            <w:r w:rsidRPr="002A6216">
              <w:rPr>
                <w:b/>
                <w:bCs/>
              </w:rPr>
              <w:t xml:space="preserve">Grupa kursów </w:t>
            </w:r>
            <w:r w:rsidR="00C415AB" w:rsidRPr="002A6216">
              <w:rPr>
                <w:b/>
                <w:bCs/>
              </w:rPr>
              <w:t xml:space="preserve">                     </w:t>
            </w:r>
            <w:r w:rsidR="00646203" w:rsidRPr="00BE78FD">
              <w:rPr>
                <w:b/>
                <w:bCs/>
                <w:strike/>
              </w:rPr>
              <w:t xml:space="preserve">TAK </w:t>
            </w:r>
            <w:r w:rsidR="00646203">
              <w:rPr>
                <w:b/>
                <w:bCs/>
              </w:rPr>
              <w:t xml:space="preserve">/ </w:t>
            </w:r>
            <w:r w:rsidR="00646203" w:rsidRPr="00592BDA">
              <w:rPr>
                <w:b/>
                <w:bCs/>
              </w:rPr>
              <w:t>NIE</w:t>
            </w:r>
            <w:r w:rsidR="00646203">
              <w:rPr>
                <w:b/>
                <w:bCs/>
              </w:rPr>
              <w:t>*</w:t>
            </w:r>
          </w:p>
        </w:tc>
      </w:tr>
      <w:tr w:rsidR="002A6216" w:rsidRPr="002A621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2A6216" w:rsidRDefault="00794A39" w:rsidP="00041381"/>
        </w:tc>
      </w:tr>
    </w:tbl>
    <w:p w:rsidR="003C37E7" w:rsidRPr="002A6216" w:rsidRDefault="003C37E7">
      <w:pPr>
        <w:rPr>
          <w:sz w:val="12"/>
          <w:szCs w:val="12"/>
        </w:rPr>
      </w:pPr>
    </w:p>
    <w:p w:rsidR="005C16CA" w:rsidRPr="002A6216" w:rsidRDefault="005C16CA">
      <w:pPr>
        <w:rPr>
          <w:sz w:val="12"/>
          <w:szCs w:val="12"/>
        </w:rPr>
      </w:pPr>
    </w:p>
    <w:p w:rsidR="005C16CA" w:rsidRPr="002A6216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2A6216" w:rsidRPr="002A6216" w:rsidTr="00990D32">
        <w:tc>
          <w:tcPr>
            <w:tcW w:w="2802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2A6216" w:rsidRDefault="0096719C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Seminarium</w:t>
            </w: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210C94" w:rsidRPr="002A6216" w:rsidRDefault="00F322B0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210C94" w:rsidRPr="002A6216" w:rsidRDefault="00F322B0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210C94" w:rsidRPr="000A3ED9" w:rsidRDefault="000A3ED9" w:rsidP="00210C94">
            <w:pPr>
              <w:jc w:val="center"/>
              <w:rPr>
                <w:b/>
                <w:sz w:val="20"/>
                <w:szCs w:val="20"/>
              </w:rPr>
            </w:pPr>
            <w:r w:rsidRPr="000A3ED9">
              <w:rPr>
                <w:b/>
                <w:strike/>
                <w:sz w:val="20"/>
                <w:szCs w:val="20"/>
              </w:rPr>
              <w:t>Egzamin /</w:t>
            </w:r>
            <w:r w:rsidRPr="000A3ED9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67" w:type="dxa"/>
          </w:tcPr>
          <w:p w:rsidR="00210C94" w:rsidRPr="000A3ED9" w:rsidRDefault="00210C94" w:rsidP="00210C94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210C94" w:rsidRPr="000A3ED9" w:rsidRDefault="000A3ED9" w:rsidP="00210C94">
            <w:pPr>
              <w:jc w:val="center"/>
              <w:rPr>
                <w:b/>
                <w:sz w:val="20"/>
                <w:szCs w:val="20"/>
              </w:rPr>
            </w:pPr>
            <w:r w:rsidRPr="000A3ED9">
              <w:rPr>
                <w:b/>
                <w:strike/>
                <w:sz w:val="20"/>
                <w:szCs w:val="20"/>
              </w:rPr>
              <w:t>Egzamin /</w:t>
            </w:r>
            <w:r w:rsidRPr="000A3ED9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76" w:type="dxa"/>
          </w:tcPr>
          <w:p w:rsidR="00210C94" w:rsidRPr="002A6216" w:rsidRDefault="00210C94" w:rsidP="00210C9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rPr>
                <w:sz w:val="20"/>
                <w:szCs w:val="20"/>
              </w:rPr>
            </w:pP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rPr>
                <w:sz w:val="20"/>
                <w:szCs w:val="20"/>
              </w:rPr>
            </w:pPr>
            <w:r w:rsidRPr="002A6216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10C94" w:rsidRPr="002A6216" w:rsidRDefault="00F322B0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A6216" w:rsidRPr="002A6216" w:rsidTr="002B7C05">
        <w:tc>
          <w:tcPr>
            <w:tcW w:w="2802" w:type="dxa"/>
          </w:tcPr>
          <w:p w:rsidR="00210C94" w:rsidRPr="002A6216" w:rsidRDefault="00210C94" w:rsidP="00210C94">
            <w:pPr>
              <w:jc w:val="right"/>
              <w:rPr>
                <w:sz w:val="20"/>
                <w:szCs w:val="20"/>
              </w:rPr>
            </w:pPr>
            <w:r w:rsidRPr="002A6216">
              <w:rPr>
                <w:sz w:val="20"/>
                <w:szCs w:val="20"/>
              </w:rPr>
              <w:t xml:space="preserve">w tym liczba punktów odpowiadająca zajęciom </w:t>
            </w:r>
          </w:p>
          <w:p w:rsidR="00210C94" w:rsidRPr="002A6216" w:rsidRDefault="00210C94" w:rsidP="00210C94">
            <w:pPr>
              <w:jc w:val="right"/>
              <w:rPr>
                <w:sz w:val="20"/>
                <w:szCs w:val="20"/>
              </w:rPr>
            </w:pPr>
            <w:r w:rsidRPr="002A6216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10C94" w:rsidRPr="002A6216" w:rsidTr="002B7C05">
        <w:tc>
          <w:tcPr>
            <w:tcW w:w="2802" w:type="dxa"/>
          </w:tcPr>
          <w:p w:rsidR="00210C94" w:rsidRPr="002A6216" w:rsidRDefault="000A3ED9" w:rsidP="00210C94">
            <w:pPr>
              <w:jc w:val="right"/>
              <w:rPr>
                <w:sz w:val="20"/>
                <w:szCs w:val="20"/>
              </w:rPr>
            </w:pPr>
            <w:r w:rsidRPr="000A3ED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210C94" w:rsidRPr="002A6216" w:rsidRDefault="00F322B0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0,</w:t>
            </w:r>
            <w:r w:rsidR="00B9233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67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2A6216" w:rsidRDefault="00210C94" w:rsidP="00210C94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0,</w:t>
            </w:r>
            <w:r w:rsidR="00B9233E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276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2A6216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2A6216" w:rsidRDefault="0096719C">
      <w:pPr>
        <w:rPr>
          <w:sz w:val="12"/>
          <w:szCs w:val="12"/>
        </w:rPr>
      </w:pPr>
    </w:p>
    <w:p w:rsidR="00EF221E" w:rsidRPr="002A6216" w:rsidRDefault="00EF221E" w:rsidP="00EF221E">
      <w:pPr>
        <w:rPr>
          <w:sz w:val="12"/>
          <w:szCs w:val="12"/>
        </w:rPr>
      </w:pPr>
      <w:r w:rsidRPr="002A6216">
        <w:rPr>
          <w:sz w:val="12"/>
          <w:szCs w:val="12"/>
        </w:rPr>
        <w:t>*niepotrzebne skreślić</w:t>
      </w:r>
    </w:p>
    <w:p w:rsidR="005C16CA" w:rsidRPr="002A6216" w:rsidRDefault="005C16CA">
      <w:pPr>
        <w:rPr>
          <w:sz w:val="12"/>
          <w:szCs w:val="12"/>
        </w:rPr>
      </w:pPr>
    </w:p>
    <w:p w:rsidR="003C37E7" w:rsidRPr="002A6216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6216" w:rsidRPr="002A621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2A6216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A6216">
              <w:rPr>
                <w:b/>
                <w:bCs/>
                <w:sz w:val="22"/>
              </w:rPr>
              <w:t>WYMAGANIA WST</w:t>
            </w:r>
            <w:r w:rsidR="003F183E" w:rsidRPr="002A6216">
              <w:rPr>
                <w:b/>
                <w:bCs/>
                <w:sz w:val="22"/>
              </w:rPr>
              <w:t>Ę</w:t>
            </w:r>
            <w:r w:rsidRPr="002A6216">
              <w:rPr>
                <w:b/>
                <w:bCs/>
                <w:sz w:val="22"/>
              </w:rPr>
              <w:t>PNE W ZAKRESIE WIEDZY, UMIEJĘTNOŚCI I KOMPETENCJI</w:t>
            </w:r>
            <w:r w:rsidR="00A405D5" w:rsidRPr="002A6216">
              <w:rPr>
                <w:b/>
                <w:bCs/>
                <w:sz w:val="22"/>
              </w:rPr>
              <w:t xml:space="preserve"> SPOŁECZNYCH</w:t>
            </w:r>
          </w:p>
          <w:p w:rsidR="00210C94" w:rsidRPr="002A6216" w:rsidRDefault="00210C94" w:rsidP="00210C94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A6216">
              <w:t>Umiejętność modelowania w arkuszu kalkulacyjnym Excel</w:t>
            </w:r>
            <w:r w:rsidR="000A3ED9">
              <w:t>.</w:t>
            </w:r>
          </w:p>
          <w:p w:rsidR="005C16CA" w:rsidRPr="002A6216" w:rsidRDefault="00210C94" w:rsidP="00210C94">
            <w:r w:rsidRPr="002A6216">
              <w:t>2.  Znajomość podstaw rachunku prawdopodobieństwa i statystki matematycznej</w:t>
            </w:r>
            <w:r w:rsidR="000A3ED9">
              <w:t>.</w:t>
            </w:r>
          </w:p>
        </w:tc>
      </w:tr>
    </w:tbl>
    <w:p w:rsidR="003C37E7" w:rsidRPr="002A6216" w:rsidRDefault="003C37E7">
      <w:pPr>
        <w:rPr>
          <w:sz w:val="12"/>
          <w:szCs w:val="12"/>
        </w:rPr>
      </w:pPr>
    </w:p>
    <w:p w:rsidR="009E23F5" w:rsidRPr="002A6216" w:rsidRDefault="005C16CA">
      <w:pPr>
        <w:rPr>
          <w:sz w:val="12"/>
          <w:szCs w:val="12"/>
        </w:rPr>
      </w:pPr>
      <w:r w:rsidRPr="002A6216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2A6216" w:rsidTr="001A43C0">
        <w:tc>
          <w:tcPr>
            <w:tcW w:w="9210" w:type="dxa"/>
          </w:tcPr>
          <w:p w:rsidR="009E23F5" w:rsidRPr="002A6216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CELE PRZEDMIOTU</w:t>
            </w:r>
          </w:p>
          <w:p w:rsidR="00210C94" w:rsidRPr="000A3ED9" w:rsidRDefault="00210C94" w:rsidP="000A3ED9">
            <w:pPr>
              <w:autoSpaceDE w:val="0"/>
              <w:autoSpaceDN w:val="0"/>
              <w:adjustRightInd w:val="0"/>
              <w:jc w:val="both"/>
            </w:pPr>
            <w:r w:rsidRPr="000A3ED9">
              <w:t>C1 – Zapoznanie z zasadami budowy modeli symulacyjnych według wybranych metod stochastycznych</w:t>
            </w:r>
            <w:r w:rsidR="000A3ED9" w:rsidRPr="000A3ED9">
              <w:t>.</w:t>
            </w:r>
          </w:p>
          <w:p w:rsidR="009E23F5" w:rsidRPr="002A6216" w:rsidRDefault="00210C94" w:rsidP="000A3ED9">
            <w:pPr>
              <w:jc w:val="both"/>
              <w:rPr>
                <w:sz w:val="12"/>
                <w:szCs w:val="12"/>
              </w:rPr>
            </w:pPr>
            <w:r w:rsidRPr="000A3ED9">
              <w:lastRenderedPageBreak/>
              <w:t>C</w:t>
            </w:r>
            <w:r w:rsidR="00F322B0" w:rsidRPr="000A3ED9">
              <w:t>2</w:t>
            </w:r>
            <w:r w:rsidRPr="000A3ED9">
              <w:t xml:space="preserve"> – Wykształcenie umiejętności wykorzystania modeli symulacyjnych do opisu stanu obecnego i prognozowania stanów przyszłych organizacji</w:t>
            </w:r>
            <w:r w:rsidR="000A3ED9" w:rsidRPr="000A3ED9">
              <w:t>.</w:t>
            </w:r>
          </w:p>
        </w:tc>
      </w:tr>
    </w:tbl>
    <w:p w:rsidR="005C16CA" w:rsidRPr="002A6216" w:rsidRDefault="005C16CA">
      <w:pPr>
        <w:rPr>
          <w:sz w:val="12"/>
          <w:szCs w:val="12"/>
        </w:rPr>
      </w:pPr>
    </w:p>
    <w:p w:rsidR="005C16CA" w:rsidRPr="002A6216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6216" w:rsidRPr="002A6216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0A3ED9" w:rsidRDefault="00C1459D" w:rsidP="00974E29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0A3ED9">
              <w:rPr>
                <w:sz w:val="24"/>
              </w:rPr>
              <w:t xml:space="preserve">PRZEDMIOTOWE </w:t>
            </w:r>
            <w:r w:rsidR="00D552A5" w:rsidRPr="000A3ED9">
              <w:rPr>
                <w:sz w:val="24"/>
              </w:rPr>
              <w:t xml:space="preserve">EFEKTY </w:t>
            </w:r>
            <w:r w:rsidR="00AB33CE" w:rsidRPr="000A3ED9">
              <w:rPr>
                <w:sz w:val="24"/>
              </w:rPr>
              <w:t>UCZ</w:t>
            </w:r>
            <w:r w:rsidR="00D552A5" w:rsidRPr="000A3ED9">
              <w:rPr>
                <w:sz w:val="24"/>
              </w:rPr>
              <w:t>ENIA</w:t>
            </w:r>
            <w:r w:rsidR="00252DBF" w:rsidRPr="000A3ED9">
              <w:rPr>
                <w:sz w:val="24"/>
              </w:rPr>
              <w:t xml:space="preserve"> </w:t>
            </w:r>
            <w:r w:rsidR="00AB33CE" w:rsidRPr="000A3ED9">
              <w:rPr>
                <w:sz w:val="24"/>
              </w:rPr>
              <w:t>SIĘ</w:t>
            </w:r>
          </w:p>
          <w:p w:rsidR="00210C94" w:rsidRPr="000A3ED9" w:rsidRDefault="00210C94" w:rsidP="00974E29">
            <w:pPr>
              <w:tabs>
                <w:tab w:val="left" w:pos="719"/>
              </w:tabs>
              <w:jc w:val="both"/>
            </w:pPr>
            <w:r w:rsidRPr="000A3ED9">
              <w:t>Z zakresu wiedzy:</w:t>
            </w:r>
          </w:p>
          <w:p w:rsidR="00210C94" w:rsidRPr="000A3ED9" w:rsidRDefault="00D01550" w:rsidP="00974E29">
            <w:pPr>
              <w:tabs>
                <w:tab w:val="left" w:pos="719"/>
              </w:tabs>
              <w:jc w:val="both"/>
            </w:pPr>
            <w:r>
              <w:t>PEU_</w:t>
            </w:r>
            <w:r w:rsidR="00210C94" w:rsidRPr="000A3ED9">
              <w:t>W01  Ma wiedzę w zakresie symulacji komputerowej w biznesie.</w:t>
            </w:r>
          </w:p>
          <w:p w:rsidR="00210C94" w:rsidRPr="000A3ED9" w:rsidRDefault="00D01550" w:rsidP="00974E29">
            <w:pPr>
              <w:tabs>
                <w:tab w:val="left" w:pos="10"/>
              </w:tabs>
              <w:jc w:val="both"/>
            </w:pPr>
            <w:r>
              <w:t>PEU_</w:t>
            </w:r>
            <w:r w:rsidR="00210C94" w:rsidRPr="000A3ED9">
              <w:t>W02 Zna wybrane metody, techniki i narzędzia informatyczne stosowane w modelowaniu symulacyjnym w biznesie.</w:t>
            </w:r>
          </w:p>
          <w:p w:rsidR="00210C94" w:rsidRPr="000A3ED9" w:rsidRDefault="00210C94" w:rsidP="00974E29">
            <w:pPr>
              <w:tabs>
                <w:tab w:val="left" w:pos="719"/>
              </w:tabs>
              <w:jc w:val="both"/>
            </w:pPr>
          </w:p>
          <w:p w:rsidR="00210C94" w:rsidRPr="000A3ED9" w:rsidRDefault="00210C94" w:rsidP="00974E29">
            <w:pPr>
              <w:tabs>
                <w:tab w:val="left" w:pos="719"/>
              </w:tabs>
              <w:jc w:val="both"/>
            </w:pPr>
            <w:r w:rsidRPr="000A3ED9">
              <w:t>Z zakresu umiejętności:</w:t>
            </w:r>
          </w:p>
          <w:p w:rsidR="00210C94" w:rsidRPr="000A3ED9" w:rsidRDefault="00D01550" w:rsidP="00974E29">
            <w:pPr>
              <w:tabs>
                <w:tab w:val="left" w:pos="719"/>
              </w:tabs>
              <w:jc w:val="both"/>
            </w:pPr>
            <w:r>
              <w:t>PEU_</w:t>
            </w:r>
            <w:r w:rsidR="00210C94" w:rsidRPr="000A3ED9">
              <w:t xml:space="preserve">U01 Potrafi wykorzystać metody i modele symulacyjne do opisu, prognozowania </w:t>
            </w:r>
            <w:r w:rsidR="00F322B0" w:rsidRPr="000A3ED9">
              <w:t>procesów i rezultatów działalności organizacji</w:t>
            </w:r>
            <w:r w:rsidR="00974E29">
              <w:t>.</w:t>
            </w:r>
            <w:r w:rsidR="00F322B0" w:rsidRPr="000A3ED9">
              <w:t xml:space="preserve"> </w:t>
            </w:r>
          </w:p>
          <w:p w:rsidR="00F322B0" w:rsidRPr="000A3ED9" w:rsidRDefault="00F322B0" w:rsidP="00974E29">
            <w:pPr>
              <w:tabs>
                <w:tab w:val="left" w:pos="719"/>
              </w:tabs>
              <w:jc w:val="both"/>
            </w:pPr>
          </w:p>
          <w:p w:rsidR="00210C94" w:rsidRPr="000A3ED9" w:rsidRDefault="00210C94" w:rsidP="00974E29">
            <w:pPr>
              <w:tabs>
                <w:tab w:val="left" w:pos="719"/>
              </w:tabs>
              <w:jc w:val="both"/>
            </w:pPr>
            <w:r w:rsidRPr="000A3ED9">
              <w:t>Z zakresu kompetencji społecznych:</w:t>
            </w:r>
          </w:p>
          <w:p w:rsidR="00210C94" w:rsidRPr="000A3ED9" w:rsidRDefault="00D01550" w:rsidP="00974E29">
            <w:pPr>
              <w:tabs>
                <w:tab w:val="left" w:pos="719"/>
              </w:tabs>
              <w:jc w:val="both"/>
            </w:pPr>
            <w:r>
              <w:t>PEU_</w:t>
            </w:r>
            <w:r w:rsidR="00210C94" w:rsidRPr="000A3ED9">
              <w:t>K01 Rozumie istotę etyki w biznesie</w:t>
            </w:r>
            <w:r w:rsidR="00974E29">
              <w:t>.</w:t>
            </w:r>
          </w:p>
          <w:p w:rsidR="00874AAA" w:rsidRPr="000A3ED9" w:rsidRDefault="00D01550" w:rsidP="00974E29">
            <w:pPr>
              <w:tabs>
                <w:tab w:val="left" w:pos="719"/>
              </w:tabs>
              <w:jc w:val="both"/>
            </w:pPr>
            <w:r>
              <w:t>PEU_</w:t>
            </w:r>
            <w:r w:rsidR="00210C94" w:rsidRPr="000A3ED9">
              <w:t>K02 Potrafi w współdziałać i pracować w grupowych i zespołowych formach organizacji pracy</w:t>
            </w:r>
            <w:r w:rsidR="00974E29">
              <w:t>.</w:t>
            </w:r>
          </w:p>
        </w:tc>
      </w:tr>
    </w:tbl>
    <w:p w:rsidR="00480AC6" w:rsidRPr="002A6216" w:rsidRDefault="00480AC6" w:rsidP="00C44F4D">
      <w:pPr>
        <w:rPr>
          <w:sz w:val="20"/>
          <w:szCs w:val="20"/>
          <w:vertAlign w:val="superscript"/>
        </w:rPr>
      </w:pPr>
    </w:p>
    <w:p w:rsidR="00A405D5" w:rsidRPr="002A6216" w:rsidRDefault="00A405D5" w:rsidP="00C44F4D">
      <w:pPr>
        <w:rPr>
          <w:sz w:val="20"/>
          <w:szCs w:val="20"/>
          <w:vertAlign w:val="superscript"/>
        </w:rPr>
      </w:pPr>
    </w:p>
    <w:p w:rsidR="00A405D5" w:rsidRPr="002A6216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A6216" w:rsidRPr="002A6216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A6216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A6216">
              <w:rPr>
                <w:b/>
                <w:bCs/>
              </w:rPr>
              <w:t>TREŚCI PROGRAMOWE</w:t>
            </w:r>
          </w:p>
        </w:tc>
      </w:tr>
      <w:tr w:rsidR="002A6216" w:rsidRPr="002A621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2F11ED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Forma zajęć</w:t>
            </w:r>
            <w:r w:rsidR="00F60A81" w:rsidRPr="002F11ED">
              <w:rPr>
                <w:sz w:val="22"/>
                <w:szCs w:val="22"/>
              </w:rPr>
              <w:t xml:space="preserve"> </w:t>
            </w:r>
            <w:r w:rsidRPr="002F11ED">
              <w:rPr>
                <w:sz w:val="22"/>
                <w:szCs w:val="22"/>
              </w:rPr>
              <w:t>-</w:t>
            </w:r>
            <w:r w:rsidR="00F60A81" w:rsidRPr="002F11ED">
              <w:rPr>
                <w:sz w:val="22"/>
                <w:szCs w:val="22"/>
              </w:rPr>
              <w:t xml:space="preserve"> </w:t>
            </w:r>
            <w:r w:rsidR="00D81453" w:rsidRPr="002F11ED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F11ED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2F11ED">
              <w:rPr>
                <w:szCs w:val="18"/>
              </w:rPr>
              <w:t>Liczba godzin</w:t>
            </w:r>
            <w:r w:rsidR="00D81453" w:rsidRPr="002F11ED">
              <w:rPr>
                <w:szCs w:val="18"/>
              </w:rPr>
              <w:t xml:space="preserve"> 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2F11ED" w:rsidRDefault="00B85805" w:rsidP="00B858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2F11ED" w:rsidRDefault="00B85805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Przedstawienie wymagań i regulaminu zajęć.</w:t>
            </w:r>
          </w:p>
          <w:p w:rsidR="00B85805" w:rsidRPr="002F11ED" w:rsidRDefault="00B85805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Ogólne wprowadzenie do modelowania.</w:t>
            </w:r>
          </w:p>
          <w:p w:rsidR="00B85805" w:rsidRPr="002F11ED" w:rsidRDefault="00B85805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2F11ED" w:rsidRDefault="007470D9" w:rsidP="00B858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1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2F11ED" w:rsidRDefault="00B85805" w:rsidP="00B858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0D9" w:rsidRPr="002F11ED" w:rsidRDefault="007470D9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Podstawowe pojęcia związane z symulacją i prognozowaniem w biznesie. Metody i warianty symulacji. Przebieg symulacji.</w:t>
            </w:r>
          </w:p>
          <w:p w:rsidR="00B85805" w:rsidRPr="002F11ED" w:rsidRDefault="007470D9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Metoda dyskretnej symulacji zdarzeniowej. Przykłady zastosowań w zarządzaniu.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2F11ED" w:rsidRDefault="00B85805" w:rsidP="00B858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2F11ED" w:rsidRDefault="00B85805" w:rsidP="00B858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2F11ED" w:rsidRDefault="007470D9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2"/>
                <w:szCs w:val="22"/>
                <w:lang w:eastAsia="pl-PL"/>
              </w:rPr>
            </w:pPr>
            <w:r w:rsidRPr="002F11ED">
              <w:rPr>
                <w:iCs/>
                <w:sz w:val="22"/>
                <w:szCs w:val="22"/>
              </w:rPr>
              <w:t>Podstawowe bloki dyskretnego modelu symulacyjnego (z wykorzystaniem wybranego pakietu). Wybrane aspekty modelowania linii produkcyjnych i systemów usługowych</w:t>
            </w:r>
            <w:r w:rsidR="0087100F" w:rsidRPr="002F11ED">
              <w:rPr>
                <w:iCs/>
                <w:sz w:val="22"/>
                <w:szCs w:val="22"/>
              </w:rPr>
              <w:t xml:space="preserve">. Cz.1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2F11ED" w:rsidRDefault="00B85805" w:rsidP="00B858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2"/>
                <w:szCs w:val="22"/>
                <w:lang w:eastAsia="pl-PL"/>
              </w:rPr>
            </w:pPr>
            <w:r w:rsidRPr="002F11ED">
              <w:rPr>
                <w:iCs/>
                <w:sz w:val="22"/>
                <w:szCs w:val="22"/>
              </w:rPr>
              <w:t xml:space="preserve">Podstawowe bloki dyskretnego modelu symulacyjnego (z wykorzystaniem wybranego pakietu). Wybrane aspekty modelowania linii produkcyjnych i systemów usługowych. Cz.2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Zebranie i analiza danych wejściowych. Wybór i dopasowanie rozkładów losowych. Generatory liczb losowych. Metody generowania zmiennych losowych.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Projektowanie eksperymentów i analiza wyników symulacji.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Weryfikacja i walidacja modeli symulacyjnych: zasady, podejścia i koncepcje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F11ED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066AB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F11ED">
              <w:rPr>
                <w:iCs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2</w:t>
            </w:r>
          </w:p>
        </w:tc>
      </w:tr>
      <w:tr w:rsidR="002A6216" w:rsidRPr="002A62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00F" w:rsidRPr="002F11ED" w:rsidRDefault="0087100F" w:rsidP="0087100F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2F11ED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00F" w:rsidRPr="002F11ED" w:rsidRDefault="0087100F" w:rsidP="0087100F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F11ED">
              <w:rPr>
                <w:b/>
                <w:sz w:val="22"/>
                <w:szCs w:val="22"/>
              </w:rPr>
              <w:t>15</w:t>
            </w:r>
          </w:p>
        </w:tc>
      </w:tr>
    </w:tbl>
    <w:p w:rsidR="00937508" w:rsidRPr="002A6216" w:rsidRDefault="00937508">
      <w:pPr>
        <w:rPr>
          <w:sz w:val="12"/>
          <w:szCs w:val="12"/>
        </w:rPr>
      </w:pPr>
    </w:p>
    <w:p w:rsidR="00252DBF" w:rsidRPr="002A6216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2A6216" w:rsidRPr="002A6216" w:rsidTr="00066AB5">
        <w:tc>
          <w:tcPr>
            <w:tcW w:w="7630" w:type="dxa"/>
            <w:gridSpan w:val="2"/>
          </w:tcPr>
          <w:p w:rsidR="00B01D20" w:rsidRPr="002A6216" w:rsidRDefault="00B01D20" w:rsidP="002B7C05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rPr>
                <w:b/>
                <w:sz w:val="18"/>
                <w:szCs w:val="18"/>
              </w:rPr>
            </w:pPr>
            <w:r w:rsidRPr="002A6216">
              <w:rPr>
                <w:b/>
                <w:sz w:val="18"/>
                <w:szCs w:val="18"/>
              </w:rPr>
              <w:t>Liczba godzin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La1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Przedstawienie wymagań i regulaminu zajęć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1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r w:rsidRPr="002A6216">
              <w:rPr>
                <w:sz w:val="22"/>
                <w:szCs w:val="22"/>
              </w:rPr>
              <w:t>La2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Budowa prostego modelu symulacji dyskretnej: wprowadzenie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r w:rsidRPr="002A6216">
              <w:rPr>
                <w:sz w:val="22"/>
                <w:szCs w:val="22"/>
              </w:rPr>
              <w:t>La3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Budowa dyskretnego modelu symulacyjnego. Zagadnienia kolejkowe. Systemy usługowe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r w:rsidRPr="002A6216">
              <w:rPr>
                <w:sz w:val="22"/>
                <w:szCs w:val="22"/>
              </w:rPr>
              <w:t>La4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Budowa modelu dyskretnego symulacyjnego. Zagadnienia kolejkowe. Systemy produkcyjne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r w:rsidRPr="002A6216">
              <w:rPr>
                <w:sz w:val="22"/>
                <w:szCs w:val="22"/>
              </w:rPr>
              <w:lastRenderedPageBreak/>
              <w:t>La5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Budowa modelu dyskretnego symulacyjnego. Zagadnienia kolejkowe. Systemy transportowe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La6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 xml:space="preserve">Konsultacje dot. zadania projektowego 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La7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Obrona i zaliczenie zadania projektowego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>
            <w:r w:rsidRPr="002A6216">
              <w:rPr>
                <w:sz w:val="22"/>
                <w:szCs w:val="22"/>
              </w:rPr>
              <w:t>La8</w:t>
            </w:r>
          </w:p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Zaliczenie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2</w:t>
            </w:r>
          </w:p>
        </w:tc>
      </w:tr>
      <w:tr w:rsidR="002A6216" w:rsidRPr="002A6216" w:rsidTr="00066AB5">
        <w:tc>
          <w:tcPr>
            <w:tcW w:w="811" w:type="dxa"/>
          </w:tcPr>
          <w:p w:rsidR="00B01D20" w:rsidRPr="002A6216" w:rsidRDefault="00B01D20" w:rsidP="002B7C05"/>
        </w:tc>
        <w:tc>
          <w:tcPr>
            <w:tcW w:w="6819" w:type="dxa"/>
          </w:tcPr>
          <w:p w:rsidR="00B01D20" w:rsidRPr="002A6216" w:rsidRDefault="00B01D20" w:rsidP="002B7C05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="00B01D20" w:rsidRPr="002A6216" w:rsidRDefault="00B01D20" w:rsidP="002B7C05">
            <w:pPr>
              <w:jc w:val="center"/>
              <w:rPr>
                <w:b/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2A6216" w:rsidRDefault="00252DBF">
      <w:pPr>
        <w:rPr>
          <w:sz w:val="12"/>
          <w:szCs w:val="12"/>
        </w:rPr>
      </w:pPr>
    </w:p>
    <w:p w:rsidR="00252DBF" w:rsidRPr="002A6216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6216" w:rsidRPr="002A621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A6216" w:rsidRDefault="00034144" w:rsidP="008F1AD2">
            <w:pPr>
              <w:pStyle w:val="Nagwek3"/>
              <w:snapToGrid w:val="0"/>
              <w:spacing w:before="60" w:after="20"/>
            </w:pPr>
            <w:r w:rsidRPr="002A6216">
              <w:t xml:space="preserve"> STOSOWANE </w:t>
            </w:r>
            <w:r w:rsidR="009A3831" w:rsidRPr="002A6216">
              <w:t>NARZĘDZIA DYDAKTYCZNE</w:t>
            </w:r>
          </w:p>
        </w:tc>
      </w:tr>
      <w:tr w:rsidR="002A6216" w:rsidRPr="002A621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20" w:rsidRPr="002A6216" w:rsidRDefault="00B01D20" w:rsidP="00B01D20">
            <w:r w:rsidRPr="002A6216">
              <w:t>N1. Prezentacja multimedialna</w:t>
            </w:r>
            <w:r w:rsidR="00066AB5">
              <w:t>;</w:t>
            </w:r>
          </w:p>
          <w:p w:rsidR="007358EE" w:rsidRPr="002A6216" w:rsidRDefault="00B01D20" w:rsidP="0085533D">
            <w:r w:rsidRPr="002A6216">
              <w:t xml:space="preserve">N2. Specjalistyczne pakiety software’owe (Arena, </w:t>
            </w:r>
            <w:proofErr w:type="spellStart"/>
            <w:r w:rsidRPr="002A6216">
              <w:t>Simio</w:t>
            </w:r>
            <w:proofErr w:type="spellEnd"/>
            <w:r w:rsidRPr="002A6216">
              <w:t xml:space="preserve">, </w:t>
            </w:r>
            <w:proofErr w:type="spellStart"/>
            <w:r w:rsidRPr="002A6216">
              <w:t>ExtendSim</w:t>
            </w:r>
            <w:proofErr w:type="spellEnd"/>
            <w:r w:rsidRPr="002A6216">
              <w:t xml:space="preserve">, </w:t>
            </w:r>
            <w:proofErr w:type="spellStart"/>
            <w:r w:rsidRPr="002A6216">
              <w:t>AnyLogic</w:t>
            </w:r>
            <w:proofErr w:type="spellEnd"/>
            <w:r w:rsidRPr="002A6216">
              <w:t>)</w:t>
            </w:r>
            <w:r w:rsidR="00066AB5">
              <w:t>.</w:t>
            </w:r>
          </w:p>
        </w:tc>
      </w:tr>
    </w:tbl>
    <w:p w:rsidR="00B01D20" w:rsidRPr="002A6216" w:rsidRDefault="00B01D20" w:rsidP="00066AB5">
      <w:pPr>
        <w:rPr>
          <w:b/>
          <w:sz w:val="22"/>
          <w:szCs w:val="22"/>
        </w:rPr>
      </w:pPr>
    </w:p>
    <w:p w:rsidR="007333C4" w:rsidRPr="002A6216" w:rsidRDefault="007333C4" w:rsidP="007333C4">
      <w:pPr>
        <w:jc w:val="center"/>
        <w:rPr>
          <w:b/>
          <w:sz w:val="22"/>
          <w:szCs w:val="22"/>
        </w:rPr>
      </w:pPr>
      <w:r w:rsidRPr="002A6216">
        <w:rPr>
          <w:b/>
          <w:sz w:val="22"/>
          <w:szCs w:val="22"/>
        </w:rPr>
        <w:t xml:space="preserve">OCENA OSIĄGNIĘCIA </w:t>
      </w:r>
      <w:r w:rsidR="00C1459D" w:rsidRPr="002A6216">
        <w:rPr>
          <w:b/>
          <w:sz w:val="22"/>
          <w:szCs w:val="22"/>
        </w:rPr>
        <w:t xml:space="preserve">PRZEDMIOTOWYCH </w:t>
      </w:r>
      <w:r w:rsidRPr="002A6216">
        <w:rPr>
          <w:b/>
          <w:sz w:val="22"/>
          <w:szCs w:val="22"/>
        </w:rPr>
        <w:t xml:space="preserve">EFEKTÓW </w:t>
      </w:r>
      <w:r w:rsidR="00AB33CE" w:rsidRPr="002A6216">
        <w:rPr>
          <w:b/>
          <w:sz w:val="22"/>
          <w:szCs w:val="22"/>
        </w:rPr>
        <w:t>UCZ</w:t>
      </w:r>
      <w:r w:rsidRPr="002A6216">
        <w:rPr>
          <w:b/>
          <w:sz w:val="22"/>
          <w:szCs w:val="22"/>
        </w:rPr>
        <w:t>ENIA</w:t>
      </w:r>
      <w:r w:rsidR="00AB33CE" w:rsidRPr="002A6216">
        <w:rPr>
          <w:b/>
          <w:sz w:val="22"/>
          <w:szCs w:val="22"/>
        </w:rPr>
        <w:t xml:space="preserve"> SIĘ</w:t>
      </w:r>
    </w:p>
    <w:p w:rsidR="007333C4" w:rsidRPr="002A6216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86"/>
        <w:gridCol w:w="4490"/>
      </w:tblGrid>
      <w:tr w:rsidR="002A6216" w:rsidRPr="002A6216" w:rsidTr="00445A01">
        <w:tc>
          <w:tcPr>
            <w:tcW w:w="2518" w:type="dxa"/>
          </w:tcPr>
          <w:p w:rsidR="007333C4" w:rsidRPr="002A6216" w:rsidRDefault="007333C4" w:rsidP="009D49C5">
            <w:pPr>
              <w:rPr>
                <w:sz w:val="22"/>
                <w:szCs w:val="22"/>
              </w:rPr>
            </w:pPr>
            <w:r w:rsidRPr="002A6216">
              <w:rPr>
                <w:b/>
                <w:sz w:val="22"/>
                <w:szCs w:val="22"/>
              </w:rPr>
              <w:t>Ocen</w:t>
            </w:r>
            <w:r w:rsidR="009D49C5" w:rsidRPr="002A6216">
              <w:rPr>
                <w:b/>
                <w:sz w:val="22"/>
                <w:szCs w:val="22"/>
              </w:rPr>
              <w:t>y</w:t>
            </w:r>
            <w:r w:rsidR="009D49C5" w:rsidRPr="002A6216">
              <w:rPr>
                <w:b/>
                <w:bCs/>
              </w:rPr>
              <w:t xml:space="preserve"> </w:t>
            </w:r>
            <w:r w:rsidR="009D49C5" w:rsidRPr="002A6216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2A6216" w:rsidRDefault="007333C4" w:rsidP="00AB33CE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 xml:space="preserve">Numer efektu </w:t>
            </w:r>
            <w:r w:rsidR="00AB33CE" w:rsidRPr="002A6216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2A6216" w:rsidRDefault="007333C4" w:rsidP="00AB33CE">
            <w:pPr>
              <w:rPr>
                <w:sz w:val="22"/>
                <w:szCs w:val="22"/>
              </w:rPr>
            </w:pPr>
            <w:r w:rsidRPr="002A6216">
              <w:rPr>
                <w:sz w:val="22"/>
                <w:szCs w:val="22"/>
              </w:rPr>
              <w:t xml:space="preserve">Sposób oceny osiągnięcia efektu </w:t>
            </w:r>
            <w:r w:rsidR="00AB33CE" w:rsidRPr="002A6216">
              <w:rPr>
                <w:sz w:val="22"/>
                <w:szCs w:val="22"/>
              </w:rPr>
              <w:t>uczenia się</w:t>
            </w:r>
          </w:p>
        </w:tc>
      </w:tr>
      <w:tr w:rsidR="002A6216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F1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U01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K01</w:t>
            </w:r>
          </w:p>
        </w:tc>
        <w:tc>
          <w:tcPr>
            <w:tcW w:w="4642" w:type="dxa"/>
            <w:vAlign w:val="center"/>
          </w:tcPr>
          <w:p w:rsidR="00B01D20" w:rsidRPr="00066AB5" w:rsidRDefault="00B01D20" w:rsidP="002B7C05">
            <w:r w:rsidRPr="00066AB5">
              <w:t>Zadanie cząstkowe nr 1</w:t>
            </w:r>
          </w:p>
        </w:tc>
      </w:tr>
      <w:tr w:rsidR="002A6216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F2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U01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K01</w:t>
            </w:r>
          </w:p>
        </w:tc>
        <w:tc>
          <w:tcPr>
            <w:tcW w:w="4642" w:type="dxa"/>
            <w:vAlign w:val="center"/>
          </w:tcPr>
          <w:p w:rsidR="00B01D20" w:rsidRPr="00066AB5" w:rsidRDefault="00B01D20" w:rsidP="002B7C05">
            <w:r w:rsidRPr="00066AB5">
              <w:t>Zadanie cząstkowe nr 2</w:t>
            </w:r>
          </w:p>
        </w:tc>
      </w:tr>
      <w:tr w:rsidR="002A6216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F3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U01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K01</w:t>
            </w:r>
          </w:p>
        </w:tc>
        <w:tc>
          <w:tcPr>
            <w:tcW w:w="4642" w:type="dxa"/>
            <w:vAlign w:val="center"/>
          </w:tcPr>
          <w:p w:rsidR="00B01D20" w:rsidRPr="00066AB5" w:rsidRDefault="00B01D20" w:rsidP="002B7C05">
            <w:r w:rsidRPr="00066AB5">
              <w:t>Zadanie cząstkowe nr 3</w:t>
            </w:r>
          </w:p>
        </w:tc>
      </w:tr>
      <w:tr w:rsidR="002A6216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F4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U01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K01</w:t>
            </w:r>
          </w:p>
        </w:tc>
        <w:tc>
          <w:tcPr>
            <w:tcW w:w="4642" w:type="dxa"/>
            <w:vAlign w:val="center"/>
          </w:tcPr>
          <w:p w:rsidR="00B01D20" w:rsidRPr="00066AB5" w:rsidRDefault="00B01D20" w:rsidP="002B7C05">
            <w:r w:rsidRPr="00066AB5">
              <w:t>Zadanie cząstkowe nr 4</w:t>
            </w:r>
          </w:p>
        </w:tc>
      </w:tr>
      <w:tr w:rsidR="002A6216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F5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U01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K01</w:t>
            </w:r>
          </w:p>
        </w:tc>
        <w:tc>
          <w:tcPr>
            <w:tcW w:w="4642" w:type="dxa"/>
            <w:vAlign w:val="center"/>
          </w:tcPr>
          <w:p w:rsidR="00B01D20" w:rsidRPr="00066AB5" w:rsidRDefault="00B01D20" w:rsidP="00B01D20">
            <w:r w:rsidRPr="00066AB5">
              <w:t>Zadanie projektowe</w:t>
            </w:r>
          </w:p>
        </w:tc>
      </w:tr>
      <w:tr w:rsidR="00B01D20" w:rsidRPr="002A6216" w:rsidTr="002B7C05">
        <w:tc>
          <w:tcPr>
            <w:tcW w:w="2518" w:type="dxa"/>
            <w:vAlign w:val="center"/>
          </w:tcPr>
          <w:p w:rsidR="00B01D20" w:rsidRPr="00066AB5" w:rsidRDefault="00B01D20" w:rsidP="002B7C05">
            <w:r w:rsidRPr="00066AB5">
              <w:t>P</w:t>
            </w:r>
          </w:p>
        </w:tc>
        <w:tc>
          <w:tcPr>
            <w:tcW w:w="2126" w:type="dxa"/>
            <w:vAlign w:val="center"/>
          </w:tcPr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W01</w:t>
            </w:r>
          </w:p>
          <w:p w:rsidR="00B01D20" w:rsidRPr="00066AB5" w:rsidRDefault="00D01550" w:rsidP="002B7C05">
            <w:pPr>
              <w:jc w:val="center"/>
            </w:pPr>
            <w:r>
              <w:t>PEU_</w:t>
            </w:r>
            <w:r w:rsidR="00B01D20" w:rsidRPr="00066AB5">
              <w:t>W02</w:t>
            </w:r>
          </w:p>
        </w:tc>
        <w:tc>
          <w:tcPr>
            <w:tcW w:w="4642" w:type="dxa"/>
            <w:vAlign w:val="center"/>
          </w:tcPr>
          <w:p w:rsidR="00B01D20" w:rsidRPr="00066AB5" w:rsidRDefault="000A2E72" w:rsidP="002B7C05">
            <w:r w:rsidRPr="00066AB5">
              <w:t>Kolokwium</w:t>
            </w:r>
          </w:p>
        </w:tc>
      </w:tr>
    </w:tbl>
    <w:p w:rsidR="00067B47" w:rsidRPr="002A6216" w:rsidRDefault="00067B47">
      <w:pPr>
        <w:rPr>
          <w:sz w:val="12"/>
          <w:szCs w:val="12"/>
        </w:rPr>
      </w:pPr>
    </w:p>
    <w:p w:rsidR="009A33BF" w:rsidRPr="002A6216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6216" w:rsidRPr="00066AB5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066AB5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066AB5">
              <w:rPr>
                <w:b/>
                <w:bCs/>
              </w:rPr>
              <w:t>LITERATURA PODSTAWOWA I UZUPEŁNIAJĄCA</w:t>
            </w:r>
          </w:p>
        </w:tc>
      </w:tr>
      <w:tr w:rsidR="002A6216" w:rsidRPr="00066AB5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066AB5" w:rsidRDefault="002B5912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066AB5" w:rsidRPr="00066AB5" w:rsidRDefault="002B5912" w:rsidP="00066AB5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066AB5">
              <w:rPr>
                <w:b/>
                <w:bCs/>
                <w:caps/>
                <w:u w:val="single"/>
              </w:rPr>
              <w:t>literatura PODSTAWOWA:</w:t>
            </w:r>
          </w:p>
          <w:p w:rsidR="00066AB5" w:rsidRPr="00066AB5" w:rsidRDefault="00B01D20" w:rsidP="00066AB5">
            <w:pPr>
              <w:pStyle w:val="Akapitzlist"/>
              <w:numPr>
                <w:ilvl w:val="0"/>
                <w:numId w:val="18"/>
              </w:numPr>
              <w:snapToGrid w:val="0"/>
              <w:spacing w:after="60"/>
              <w:ind w:left="502"/>
              <w:rPr>
                <w:b/>
                <w:bCs/>
                <w:caps/>
                <w:u w:val="single"/>
              </w:rPr>
            </w:pPr>
            <w:r w:rsidRPr="00066AB5">
              <w:rPr>
                <w:bCs/>
              </w:rPr>
              <w:t xml:space="preserve">Mielczarek B., </w:t>
            </w:r>
            <w:r w:rsidRPr="00066AB5">
              <w:rPr>
                <w:bCs/>
                <w:i/>
              </w:rPr>
              <w:t>Modelowanie symulacyjne w zarządzaniu. Symulacja dyskre</w:t>
            </w:r>
            <w:r w:rsidRPr="00066AB5">
              <w:rPr>
                <w:bCs/>
              </w:rPr>
              <w:t xml:space="preserve">tna. Oficyna Wydawnicza </w:t>
            </w:r>
            <w:proofErr w:type="spellStart"/>
            <w:r w:rsidRPr="00066AB5">
              <w:rPr>
                <w:bCs/>
              </w:rPr>
              <w:t>PWr</w:t>
            </w:r>
            <w:proofErr w:type="spellEnd"/>
            <w:r w:rsidRPr="00066AB5">
              <w:rPr>
                <w:bCs/>
              </w:rPr>
              <w:t xml:space="preserve"> Wrocław 2009</w:t>
            </w:r>
            <w:r w:rsidR="00066AB5" w:rsidRPr="00066AB5">
              <w:rPr>
                <w:bCs/>
              </w:rPr>
              <w:t>.</w:t>
            </w:r>
          </w:p>
          <w:p w:rsidR="00066AB5" w:rsidRPr="00B9233E" w:rsidRDefault="00B01D20" w:rsidP="00066AB5">
            <w:pPr>
              <w:pStyle w:val="Akapitzlist"/>
              <w:numPr>
                <w:ilvl w:val="0"/>
                <w:numId w:val="18"/>
              </w:numPr>
              <w:snapToGrid w:val="0"/>
              <w:spacing w:after="60"/>
              <w:ind w:left="502"/>
              <w:rPr>
                <w:b/>
                <w:bCs/>
                <w:caps/>
                <w:u w:val="single"/>
                <w:lang w:val="en-US"/>
              </w:rPr>
            </w:pPr>
            <w:r w:rsidRPr="00066AB5">
              <w:rPr>
                <w:bCs/>
                <w:lang w:val="en-US"/>
              </w:rPr>
              <w:t xml:space="preserve">Kelton W.D., Sadowski R.P., Sturrock D.T., </w:t>
            </w:r>
            <w:r w:rsidRPr="00066AB5">
              <w:rPr>
                <w:bCs/>
                <w:i/>
                <w:lang w:val="en-US"/>
              </w:rPr>
              <w:t>Simulation with Arena</w:t>
            </w:r>
            <w:r w:rsidRPr="00066AB5">
              <w:rPr>
                <w:lang w:val="en-US"/>
              </w:rPr>
              <w:t>, McGraw Hill Higher Education</w:t>
            </w:r>
            <w:r w:rsidR="00066AB5" w:rsidRPr="00066AB5">
              <w:rPr>
                <w:lang w:val="en-US"/>
              </w:rPr>
              <w:t>.</w:t>
            </w:r>
          </w:p>
          <w:p w:rsidR="00B01D20" w:rsidRPr="00B9233E" w:rsidRDefault="00B01D20" w:rsidP="00066AB5">
            <w:pPr>
              <w:pStyle w:val="Akapitzlist"/>
              <w:numPr>
                <w:ilvl w:val="0"/>
                <w:numId w:val="18"/>
              </w:numPr>
              <w:snapToGrid w:val="0"/>
              <w:spacing w:after="60"/>
              <w:ind w:left="502"/>
              <w:rPr>
                <w:b/>
                <w:bCs/>
                <w:caps/>
                <w:u w:val="single"/>
                <w:lang w:val="en-US"/>
              </w:rPr>
            </w:pPr>
            <w:r w:rsidRPr="00066AB5">
              <w:rPr>
                <w:lang w:val="en-US"/>
              </w:rPr>
              <w:t xml:space="preserve">Rossetti M.D., </w:t>
            </w:r>
            <w:r w:rsidRPr="00066AB5">
              <w:rPr>
                <w:i/>
                <w:lang w:val="en-US"/>
              </w:rPr>
              <w:t xml:space="preserve">Simulation modelling and Arena, </w:t>
            </w:r>
            <w:r w:rsidRPr="00066AB5">
              <w:rPr>
                <w:lang w:val="en-US"/>
              </w:rPr>
              <w:t>John Wiley and Sons, Inc., 2010</w:t>
            </w:r>
            <w:r w:rsidR="00066AB5" w:rsidRPr="00066AB5">
              <w:rPr>
                <w:lang w:val="en-US"/>
              </w:rPr>
              <w:t>.</w:t>
            </w:r>
          </w:p>
          <w:p w:rsidR="006F01A6" w:rsidRPr="00066AB5" w:rsidRDefault="006F01A6">
            <w:pPr>
              <w:rPr>
                <w:lang w:val="en-US"/>
              </w:rPr>
            </w:pPr>
          </w:p>
          <w:p w:rsidR="002B5912" w:rsidRPr="00066AB5" w:rsidRDefault="002B5912" w:rsidP="002B5912">
            <w:pPr>
              <w:spacing w:after="60"/>
              <w:rPr>
                <w:b/>
                <w:bCs/>
                <w:caps/>
                <w:u w:val="single"/>
              </w:rPr>
            </w:pPr>
            <w:r w:rsidRPr="00066AB5">
              <w:rPr>
                <w:b/>
                <w:bCs/>
                <w:caps/>
                <w:u w:val="single"/>
              </w:rPr>
              <w:t>literatura UZUPEŁNIAJĄCA:</w:t>
            </w:r>
          </w:p>
          <w:p w:rsidR="00B01D20" w:rsidRPr="00066AB5" w:rsidRDefault="00B01D20" w:rsidP="00066AB5">
            <w:pPr>
              <w:pStyle w:val="Akapitzlist"/>
              <w:numPr>
                <w:ilvl w:val="0"/>
                <w:numId w:val="19"/>
              </w:numPr>
              <w:ind w:left="502"/>
              <w:jc w:val="both"/>
              <w:rPr>
                <w:bCs/>
              </w:rPr>
            </w:pPr>
            <w:r w:rsidRPr="00B9233E">
              <w:rPr>
                <w:bCs/>
                <w:lang w:val="en-US"/>
              </w:rPr>
              <w:t>Winston L.W</w:t>
            </w:r>
            <w:r w:rsidR="00150DB6" w:rsidRPr="00B9233E">
              <w:rPr>
                <w:bCs/>
                <w:lang w:val="en-US"/>
              </w:rPr>
              <w:t>., Microsoft Excel 201</w:t>
            </w:r>
            <w:r w:rsidR="0087100F" w:rsidRPr="00B9233E">
              <w:rPr>
                <w:bCs/>
                <w:lang w:val="en-US"/>
              </w:rPr>
              <w:t>9</w:t>
            </w:r>
            <w:r w:rsidRPr="00B9233E">
              <w:rPr>
                <w:bCs/>
                <w:lang w:val="en-US"/>
              </w:rPr>
              <w:t xml:space="preserve">. </w:t>
            </w:r>
            <w:r w:rsidRPr="00066AB5">
              <w:rPr>
                <w:bCs/>
              </w:rPr>
              <w:t>Analiza i modelowanie danych bizneso</w:t>
            </w:r>
            <w:r w:rsidR="00150DB6" w:rsidRPr="00066AB5">
              <w:rPr>
                <w:bCs/>
              </w:rPr>
              <w:t>wych, APN Promise, Warszawa 201</w:t>
            </w:r>
            <w:r w:rsidR="0087100F" w:rsidRPr="00066AB5">
              <w:rPr>
                <w:bCs/>
              </w:rPr>
              <w:t>9</w:t>
            </w:r>
            <w:r w:rsidR="00066AB5" w:rsidRPr="00066AB5">
              <w:rPr>
                <w:bCs/>
              </w:rPr>
              <w:t>.</w:t>
            </w:r>
          </w:p>
          <w:p w:rsidR="00B01D20" w:rsidRPr="00066AB5" w:rsidRDefault="00B01D20" w:rsidP="00066AB5">
            <w:pPr>
              <w:pStyle w:val="Akapitzlist"/>
              <w:numPr>
                <w:ilvl w:val="0"/>
                <w:numId w:val="19"/>
              </w:numPr>
              <w:ind w:left="502"/>
              <w:jc w:val="both"/>
            </w:pPr>
            <w:r w:rsidRPr="00066AB5">
              <w:rPr>
                <w:bCs/>
              </w:rPr>
              <w:t>Gajda J.B.,</w:t>
            </w:r>
            <w:r w:rsidRPr="00066AB5">
              <w:t xml:space="preserve"> Prognozowanie i symulacja a decyzje gospodarcze, Wyd. </w:t>
            </w:r>
            <w:proofErr w:type="spellStart"/>
            <w:r w:rsidRPr="00066AB5">
              <w:t>C.H.Beck</w:t>
            </w:r>
            <w:proofErr w:type="spellEnd"/>
            <w:r w:rsidRPr="00066AB5">
              <w:t>, Warszawa 2001</w:t>
            </w:r>
            <w:r w:rsidR="00066AB5" w:rsidRPr="00066AB5">
              <w:t>.</w:t>
            </w:r>
          </w:p>
          <w:p w:rsidR="00B01D20" w:rsidRPr="00066AB5" w:rsidRDefault="00B01D20" w:rsidP="00066AB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02"/>
              <w:jc w:val="both"/>
            </w:pPr>
            <w:r w:rsidRPr="00066AB5">
              <w:t xml:space="preserve">Cieślak M., (red.) </w:t>
            </w:r>
            <w:r w:rsidRPr="00066AB5">
              <w:rPr>
                <w:i/>
                <w:iCs/>
              </w:rPr>
              <w:t>Prognozowanie gospodarcze. Metody i zastosowania</w:t>
            </w:r>
            <w:r w:rsidRPr="00066AB5">
              <w:t>, Wydawnictwo Naukowe PWN, Warszawa 2002.</w:t>
            </w:r>
          </w:p>
          <w:p w:rsidR="005803E3" w:rsidRPr="00066AB5" w:rsidRDefault="00B01D20" w:rsidP="00066AB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02"/>
              <w:jc w:val="both"/>
            </w:pPr>
            <w:r w:rsidRPr="00066AB5">
              <w:t>Maciąg A., Pietroń R., Kukla S. Prognozowanie i symulacja w przedsiębiorstwie, PWE 2013</w:t>
            </w:r>
            <w:r w:rsidR="00066AB5" w:rsidRPr="00066AB5">
              <w:t>.</w:t>
            </w:r>
          </w:p>
          <w:p w:rsidR="002B5912" w:rsidRPr="00066AB5" w:rsidRDefault="002B5912" w:rsidP="00445A01">
            <w:pPr>
              <w:ind w:left="10"/>
            </w:pPr>
          </w:p>
        </w:tc>
      </w:tr>
      <w:tr w:rsidR="002A6216" w:rsidRPr="00066AB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066AB5" w:rsidRDefault="00C84573">
            <w:pPr>
              <w:snapToGrid w:val="0"/>
              <w:rPr>
                <w:b/>
                <w:bCs/>
              </w:rPr>
            </w:pPr>
            <w:r w:rsidRPr="00066AB5">
              <w:rPr>
                <w:b/>
                <w:bCs/>
              </w:rPr>
              <w:lastRenderedPageBreak/>
              <w:t xml:space="preserve">OPIEKUN </w:t>
            </w:r>
            <w:r w:rsidR="009A3831" w:rsidRPr="00066AB5">
              <w:rPr>
                <w:b/>
                <w:bCs/>
              </w:rPr>
              <w:t>PRZEDMIOT</w:t>
            </w:r>
            <w:r w:rsidRPr="00066AB5">
              <w:rPr>
                <w:b/>
                <w:bCs/>
              </w:rPr>
              <w:t>U</w:t>
            </w:r>
            <w:r w:rsidR="009A3831" w:rsidRPr="00066AB5">
              <w:rPr>
                <w:b/>
                <w:bCs/>
              </w:rPr>
              <w:t xml:space="preserve"> (IMIĘ, NAZWISKO, ADRES E-MAIL)</w:t>
            </w:r>
          </w:p>
        </w:tc>
      </w:tr>
      <w:tr w:rsidR="002A6216" w:rsidRPr="00066AB5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216" w:rsidRPr="00066AB5" w:rsidRDefault="00150DB6" w:rsidP="00066AB5">
            <w:pPr>
              <w:snapToGrid w:val="0"/>
              <w:rPr>
                <w:b/>
                <w:bCs/>
              </w:rPr>
            </w:pPr>
            <w:r w:rsidRPr="00066AB5">
              <w:rPr>
                <w:b/>
                <w:bCs/>
              </w:rPr>
              <w:t xml:space="preserve">Bożena Mielczarek </w:t>
            </w:r>
            <w:hyperlink r:id="rId8" w:history="1">
              <w:r w:rsidR="002A6216" w:rsidRPr="00066AB5">
                <w:rPr>
                  <w:rStyle w:val="Hipercze"/>
                  <w:b/>
                  <w:bCs/>
                </w:rPr>
                <w:t>bozena.mielczarek@pwr.edu.pl</w:t>
              </w:r>
            </w:hyperlink>
          </w:p>
        </w:tc>
      </w:tr>
    </w:tbl>
    <w:p w:rsidR="00CB759A" w:rsidRPr="002A6216" w:rsidRDefault="00CB759A" w:rsidP="007F0FB2"/>
    <w:sectPr w:rsidR="00CB759A" w:rsidRPr="002A6216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7E2" w:rsidRDefault="00BF27E2">
      <w:r>
        <w:separator/>
      </w:r>
    </w:p>
  </w:endnote>
  <w:endnote w:type="continuationSeparator" w:id="0">
    <w:p w:rsidR="00BF27E2" w:rsidRDefault="00BF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7E2" w:rsidRDefault="00BF27E2">
      <w:r>
        <w:separator/>
      </w:r>
    </w:p>
  </w:footnote>
  <w:footnote w:type="continuationSeparator" w:id="0">
    <w:p w:rsidR="00BF27E2" w:rsidRDefault="00BF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E444D"/>
    <w:multiLevelType w:val="hybridMultilevel"/>
    <w:tmpl w:val="3FEE02BE"/>
    <w:lvl w:ilvl="0" w:tplc="8AFA06B6">
      <w:start w:val="1"/>
      <w:numFmt w:val="decimal"/>
      <w:lvlText w:val="[%1] "/>
      <w:lvlJc w:val="left"/>
      <w:pPr>
        <w:ind w:left="7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6ECE2C77"/>
    <w:multiLevelType w:val="hybridMultilevel"/>
    <w:tmpl w:val="3340816E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ED0B00"/>
    <w:multiLevelType w:val="hybridMultilevel"/>
    <w:tmpl w:val="38C2D878"/>
    <w:lvl w:ilvl="0" w:tplc="41C6C94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6AB5"/>
    <w:rsid w:val="00067B47"/>
    <w:rsid w:val="000757F3"/>
    <w:rsid w:val="00084262"/>
    <w:rsid w:val="00095840"/>
    <w:rsid w:val="000962B6"/>
    <w:rsid w:val="000A0315"/>
    <w:rsid w:val="000A2D82"/>
    <w:rsid w:val="000A2E72"/>
    <w:rsid w:val="000A3ED9"/>
    <w:rsid w:val="000A754B"/>
    <w:rsid w:val="000B2EDD"/>
    <w:rsid w:val="000D2204"/>
    <w:rsid w:val="000E365C"/>
    <w:rsid w:val="000F3A10"/>
    <w:rsid w:val="0010677A"/>
    <w:rsid w:val="001121F5"/>
    <w:rsid w:val="00112BB5"/>
    <w:rsid w:val="00113B15"/>
    <w:rsid w:val="00114204"/>
    <w:rsid w:val="00121FE8"/>
    <w:rsid w:val="00126B93"/>
    <w:rsid w:val="00150DB6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F2A61"/>
    <w:rsid w:val="00210C94"/>
    <w:rsid w:val="00216C3F"/>
    <w:rsid w:val="00221A54"/>
    <w:rsid w:val="0023230F"/>
    <w:rsid w:val="00233BB4"/>
    <w:rsid w:val="00236A6A"/>
    <w:rsid w:val="00247E22"/>
    <w:rsid w:val="00250319"/>
    <w:rsid w:val="00252DBF"/>
    <w:rsid w:val="00292BFC"/>
    <w:rsid w:val="002A358C"/>
    <w:rsid w:val="002A6216"/>
    <w:rsid w:val="002B2B29"/>
    <w:rsid w:val="002B5912"/>
    <w:rsid w:val="002B7C05"/>
    <w:rsid w:val="002C13D6"/>
    <w:rsid w:val="002C4A38"/>
    <w:rsid w:val="002D7FF3"/>
    <w:rsid w:val="002E071E"/>
    <w:rsid w:val="002E286E"/>
    <w:rsid w:val="002F11ED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43C3"/>
    <w:rsid w:val="00603641"/>
    <w:rsid w:val="00603C29"/>
    <w:rsid w:val="00621B56"/>
    <w:rsid w:val="00646203"/>
    <w:rsid w:val="0066132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70D9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100F"/>
    <w:rsid w:val="008730C1"/>
    <w:rsid w:val="00874AAA"/>
    <w:rsid w:val="00875BE6"/>
    <w:rsid w:val="008A0AE7"/>
    <w:rsid w:val="008B3399"/>
    <w:rsid w:val="008B511A"/>
    <w:rsid w:val="008B7505"/>
    <w:rsid w:val="008C4D57"/>
    <w:rsid w:val="008F1AD2"/>
    <w:rsid w:val="008F5F86"/>
    <w:rsid w:val="00915194"/>
    <w:rsid w:val="00937508"/>
    <w:rsid w:val="009639EB"/>
    <w:rsid w:val="00965E7F"/>
    <w:rsid w:val="0096719C"/>
    <w:rsid w:val="00974E29"/>
    <w:rsid w:val="00977663"/>
    <w:rsid w:val="00990D32"/>
    <w:rsid w:val="009A33BF"/>
    <w:rsid w:val="009A3831"/>
    <w:rsid w:val="009B74F0"/>
    <w:rsid w:val="009D49C5"/>
    <w:rsid w:val="009E23F5"/>
    <w:rsid w:val="009E431C"/>
    <w:rsid w:val="009E6D20"/>
    <w:rsid w:val="00A12397"/>
    <w:rsid w:val="00A12B4B"/>
    <w:rsid w:val="00A15A31"/>
    <w:rsid w:val="00A309E9"/>
    <w:rsid w:val="00A377DA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AE6D2E"/>
    <w:rsid w:val="00B01D20"/>
    <w:rsid w:val="00B03744"/>
    <w:rsid w:val="00B3200B"/>
    <w:rsid w:val="00B3552F"/>
    <w:rsid w:val="00B43849"/>
    <w:rsid w:val="00B4771F"/>
    <w:rsid w:val="00B53E01"/>
    <w:rsid w:val="00B721DE"/>
    <w:rsid w:val="00B85805"/>
    <w:rsid w:val="00B9233E"/>
    <w:rsid w:val="00B972A9"/>
    <w:rsid w:val="00B975A9"/>
    <w:rsid w:val="00BA26EE"/>
    <w:rsid w:val="00BE27A3"/>
    <w:rsid w:val="00BF27E2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613F"/>
    <w:rsid w:val="00D01550"/>
    <w:rsid w:val="00D10320"/>
    <w:rsid w:val="00D332B9"/>
    <w:rsid w:val="00D376AB"/>
    <w:rsid w:val="00D552A5"/>
    <w:rsid w:val="00D756F9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06046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22B0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E2C10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532324B"/>
  <w15:docId w15:val="{5250C5E7-AB5D-470A-9DB9-AC278ACD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2Znak">
    <w:name w:val="Nagłówek 2 Znak"/>
    <w:basedOn w:val="Domylnaczcionkaakapitu"/>
    <w:link w:val="Nagwek2"/>
    <w:rsid w:val="00646203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.mielczare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AD0BDE2-FA64-417C-BA75-9072C8EA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781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5458</CharactersWithSpaces>
  <SharedDoc>false</SharedDoc>
  <HLinks>
    <vt:vector size="6" baseType="variant">
      <vt:variant>
        <vt:i4>4063261</vt:i4>
      </vt:variant>
      <vt:variant>
        <vt:i4>0</vt:i4>
      </vt:variant>
      <vt:variant>
        <vt:i4>0</vt:i4>
      </vt:variant>
      <vt:variant>
        <vt:i4>5</vt:i4>
      </vt:variant>
      <vt:variant>
        <vt:lpwstr>mailto:bozena.mielczarek@pwr.edu.pl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9</cp:revision>
  <cp:lastPrinted>2019-01-14T10:42:00Z</cp:lastPrinted>
  <dcterms:created xsi:type="dcterms:W3CDTF">2021-02-05T11:18:00Z</dcterms:created>
  <dcterms:modified xsi:type="dcterms:W3CDTF">2021-02-10T15:42:00Z</dcterms:modified>
</cp:coreProperties>
</file>